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6D4" w:rsidRDefault="004564FB">
      <w:pPr>
        <w:jc w:val="center"/>
        <w:rPr>
          <w:rFonts w:ascii="宋体" w:hAnsi="宋体"/>
        </w:rPr>
      </w:pPr>
      <w:r>
        <w:rPr>
          <w:rFonts w:ascii="黑体" w:eastAsia="黑体" w:hAnsi="黑体" w:hint="eastAsia"/>
          <w:sz w:val="28"/>
        </w:rPr>
        <w:t>空间结构分会第</w:t>
      </w:r>
      <w:r>
        <w:rPr>
          <w:rFonts w:ascii="黑体" w:eastAsia="黑体" w:hAnsi="黑体" w:hint="eastAsia"/>
          <w:sz w:val="28"/>
        </w:rPr>
        <w:t>六</w:t>
      </w:r>
      <w:r>
        <w:rPr>
          <w:rFonts w:ascii="黑体" w:eastAsia="黑体" w:hAnsi="黑体" w:hint="eastAsia"/>
          <w:sz w:val="28"/>
        </w:rPr>
        <w:t>期膜结构工程项目经理培训班工作安排</w:t>
      </w:r>
      <w:r>
        <w:rPr>
          <w:rFonts w:hint="eastAsia"/>
          <w:sz w:val="24"/>
        </w:rPr>
        <w:t xml:space="preserve">   </w:t>
      </w:r>
    </w:p>
    <w:p w:rsidR="000506D4" w:rsidRDefault="004564FB">
      <w:pPr>
        <w:numPr>
          <w:ilvl w:val="0"/>
          <w:numId w:val="1"/>
        </w:numPr>
        <w:spacing w:line="36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培训报到</w:t>
      </w:r>
    </w:p>
    <w:p w:rsidR="000506D4" w:rsidRDefault="004564FB">
      <w:pPr>
        <w:numPr>
          <w:ilvl w:val="0"/>
          <w:numId w:val="2"/>
        </w:numPr>
        <w:spacing w:line="360" w:lineRule="exact"/>
        <w:ind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报到时间：</w:t>
      </w:r>
      <w:r>
        <w:rPr>
          <w:rFonts w:ascii="宋体" w:hAnsi="宋体" w:hint="eastAsia"/>
        </w:rPr>
        <w:t>201</w:t>
      </w:r>
      <w:r>
        <w:rPr>
          <w:rFonts w:ascii="宋体" w:hAnsi="宋体" w:hint="eastAsia"/>
        </w:rPr>
        <w:t>9</w:t>
      </w:r>
      <w:r>
        <w:rPr>
          <w:rFonts w:ascii="宋体" w:hAnsi="宋体" w:hint="eastAsia"/>
        </w:rPr>
        <w:t>年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月</w:t>
      </w:r>
      <w:r>
        <w:rPr>
          <w:rFonts w:ascii="宋体" w:hAnsi="宋体" w:hint="eastAsia"/>
        </w:rPr>
        <w:t>22</w:t>
      </w:r>
      <w:r>
        <w:rPr>
          <w:rFonts w:ascii="宋体" w:hAnsi="宋体" w:hint="eastAsia"/>
        </w:rPr>
        <w:t>日</w:t>
      </w:r>
      <w:r>
        <w:rPr>
          <w:rFonts w:ascii="宋体" w:hAnsi="宋体" w:hint="eastAsia"/>
        </w:rPr>
        <w:t>8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</w:rPr>
        <w:t>00-</w:t>
      </w:r>
      <w:r>
        <w:rPr>
          <w:rFonts w:ascii="宋体" w:hAnsi="宋体" w:hint="eastAsia"/>
        </w:rPr>
        <w:t>20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</w:rPr>
        <w:t>00</w:t>
      </w:r>
      <w:r>
        <w:rPr>
          <w:rFonts w:ascii="宋体" w:hAnsi="宋体" w:hint="eastAsia"/>
        </w:rPr>
        <w:t>；</w:t>
      </w:r>
    </w:p>
    <w:p w:rsidR="000506D4" w:rsidRDefault="004564FB">
      <w:pPr>
        <w:spacing w:line="360" w:lineRule="exact"/>
        <w:ind w:firstLineChars="200" w:firstLine="422"/>
        <w:rPr>
          <w:rFonts w:ascii="宋体" w:hAnsi="宋体"/>
          <w:b/>
          <w:bCs/>
          <w:u w:val="single"/>
        </w:rPr>
      </w:pPr>
      <w:r>
        <w:rPr>
          <w:rFonts w:ascii="宋体" w:hAnsi="宋体" w:hint="eastAsia"/>
          <w:b/>
        </w:rPr>
        <w:t>2.</w:t>
      </w:r>
      <w:r>
        <w:rPr>
          <w:rFonts w:ascii="宋体" w:hAnsi="宋体" w:hint="eastAsia"/>
          <w:b/>
        </w:rPr>
        <w:t>报到地点：</w:t>
      </w:r>
      <w:r>
        <w:rPr>
          <w:rFonts w:ascii="宋体" w:hAnsi="宋体" w:hint="eastAsia"/>
        </w:rPr>
        <w:t>北京市朝阳区平乐园</w:t>
      </w:r>
      <w:r>
        <w:rPr>
          <w:rFonts w:ascii="宋体" w:hAnsi="宋体" w:hint="eastAsia"/>
        </w:rPr>
        <w:t>100</w:t>
      </w:r>
      <w:r>
        <w:rPr>
          <w:rFonts w:ascii="宋体" w:hAnsi="宋体" w:hint="eastAsia"/>
        </w:rPr>
        <w:t>号，北京工业大学西校区</w:t>
      </w:r>
      <w:proofErr w:type="gramStart"/>
      <w:r>
        <w:rPr>
          <w:rFonts w:ascii="宋体" w:hAnsi="宋体" w:hint="eastAsia"/>
        </w:rPr>
        <w:t>基础</w:t>
      </w:r>
      <w:r>
        <w:rPr>
          <w:rFonts w:ascii="宋体" w:hAnsi="宋体" w:hint="eastAsia"/>
        </w:rPr>
        <w:t>楼</w:t>
      </w:r>
      <w:proofErr w:type="gramEnd"/>
      <w:r>
        <w:rPr>
          <w:rFonts w:ascii="宋体" w:hAnsi="宋体" w:hint="eastAsia"/>
        </w:rPr>
        <w:t>808</w:t>
      </w:r>
      <w:r>
        <w:rPr>
          <w:rFonts w:ascii="宋体" w:hAnsi="宋体" w:hint="eastAsia"/>
        </w:rPr>
        <w:t>（中国钢结构协会空间结构分会秘书处</w:t>
      </w:r>
      <w:r>
        <w:rPr>
          <w:rFonts w:ascii="宋体" w:hAnsi="宋体" w:hint="eastAsia"/>
        </w:rPr>
        <w:t>)</w:t>
      </w:r>
      <w:r>
        <w:rPr>
          <w:rFonts w:ascii="宋体" w:hAnsi="宋体" w:hint="eastAsia"/>
        </w:rPr>
        <w:t>；</w:t>
      </w:r>
      <w:r>
        <w:rPr>
          <w:rFonts w:ascii="宋体" w:hAnsi="宋体" w:hint="eastAsia"/>
          <w:b/>
          <w:bCs/>
          <w:u w:val="single"/>
        </w:rPr>
        <w:t>23</w:t>
      </w:r>
      <w:r>
        <w:rPr>
          <w:rFonts w:ascii="宋体" w:hAnsi="宋体" w:hint="eastAsia"/>
          <w:b/>
          <w:bCs/>
          <w:u w:val="single"/>
        </w:rPr>
        <w:t>日早晨报到的学员，请于</w:t>
      </w:r>
      <w:r>
        <w:rPr>
          <w:rFonts w:ascii="宋体" w:hAnsi="宋体" w:hint="eastAsia"/>
          <w:b/>
          <w:bCs/>
          <w:u w:val="single"/>
        </w:rPr>
        <w:t>8</w:t>
      </w:r>
      <w:r>
        <w:rPr>
          <w:rFonts w:ascii="宋体" w:hAnsi="宋体" w:hint="eastAsia"/>
          <w:b/>
          <w:bCs/>
          <w:u w:val="single"/>
        </w:rPr>
        <w:t>：</w:t>
      </w:r>
      <w:r>
        <w:rPr>
          <w:rFonts w:ascii="宋体" w:hAnsi="宋体" w:hint="eastAsia"/>
          <w:b/>
          <w:bCs/>
          <w:u w:val="single"/>
        </w:rPr>
        <w:t>00</w:t>
      </w:r>
      <w:r>
        <w:rPr>
          <w:rFonts w:ascii="宋体" w:hAnsi="宋体" w:hint="eastAsia"/>
          <w:b/>
          <w:bCs/>
          <w:u w:val="single"/>
        </w:rPr>
        <w:t>前到上课地点报到（</w:t>
      </w:r>
      <w:proofErr w:type="gramStart"/>
      <w:r w:rsidR="003D10D7">
        <w:rPr>
          <w:rFonts w:ascii="宋体" w:hAnsi="宋体" w:hint="eastAsia"/>
          <w:b/>
          <w:bCs/>
          <w:u w:val="single"/>
        </w:rPr>
        <w:t>城建楼</w:t>
      </w:r>
      <w:proofErr w:type="gramEnd"/>
      <w:r>
        <w:rPr>
          <w:rFonts w:ascii="宋体" w:hAnsi="宋体" w:hint="eastAsia"/>
          <w:b/>
          <w:bCs/>
          <w:u w:val="single"/>
        </w:rPr>
        <w:t>2</w:t>
      </w:r>
      <w:r>
        <w:rPr>
          <w:rFonts w:ascii="宋体" w:hAnsi="宋体" w:hint="eastAsia"/>
          <w:b/>
          <w:bCs/>
          <w:u w:val="single"/>
        </w:rPr>
        <w:t>层（</w:t>
      </w:r>
      <w:r>
        <w:rPr>
          <w:rFonts w:ascii="宋体" w:hAnsi="宋体" w:hint="eastAsia"/>
          <w:b/>
          <w:bCs/>
          <w:u w:val="single"/>
        </w:rPr>
        <w:t>212</w:t>
      </w:r>
      <w:r>
        <w:rPr>
          <w:rFonts w:ascii="宋体" w:hAnsi="宋体" w:hint="eastAsia"/>
          <w:b/>
          <w:bCs/>
          <w:u w:val="single"/>
        </w:rPr>
        <w:t>）</w:t>
      </w:r>
      <w:r>
        <w:rPr>
          <w:rFonts w:ascii="宋体" w:hAnsi="宋体" w:hint="eastAsia"/>
          <w:b/>
          <w:bCs/>
          <w:u w:val="single"/>
        </w:rPr>
        <w:t>报告厅）</w:t>
      </w:r>
      <w:r>
        <w:rPr>
          <w:rFonts w:ascii="宋体" w:hAnsi="宋体" w:hint="eastAsia"/>
          <w:b/>
          <w:bCs/>
          <w:u w:val="single"/>
        </w:rPr>
        <w:t>；</w:t>
      </w:r>
    </w:p>
    <w:p w:rsidR="000506D4" w:rsidRDefault="004564FB">
      <w:pPr>
        <w:spacing w:line="360" w:lineRule="exact"/>
        <w:ind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3.</w:t>
      </w:r>
      <w:r>
        <w:rPr>
          <w:rFonts w:ascii="宋体" w:hAnsi="宋体" w:hint="eastAsia"/>
          <w:b/>
        </w:rPr>
        <w:t>报到携带材料：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寸证件</w:t>
      </w:r>
      <w:proofErr w:type="gramStart"/>
      <w:r>
        <w:rPr>
          <w:rFonts w:ascii="宋体" w:hAnsi="宋体" w:hint="eastAsia"/>
        </w:rPr>
        <w:t>照照片</w:t>
      </w:r>
      <w:proofErr w:type="gramEnd"/>
      <w:r>
        <w:rPr>
          <w:rFonts w:ascii="宋体" w:hAnsi="宋体" w:hint="eastAsia"/>
        </w:rPr>
        <w:t>三</w:t>
      </w:r>
      <w:r>
        <w:rPr>
          <w:rFonts w:ascii="宋体" w:hAnsi="宋体" w:hint="eastAsia"/>
        </w:rPr>
        <w:t>张、</w:t>
      </w:r>
      <w:r>
        <w:rPr>
          <w:rFonts w:ascii="宋体" w:hAnsi="宋体" w:hint="eastAsia"/>
        </w:rPr>
        <w:t>身份证、</w:t>
      </w:r>
      <w:r>
        <w:rPr>
          <w:rFonts w:ascii="宋体" w:hAnsi="宋体" w:hint="eastAsia"/>
        </w:rPr>
        <w:t>学历证书原件、职称证书原件。</w:t>
      </w:r>
    </w:p>
    <w:p w:rsidR="000506D4" w:rsidRDefault="004564FB">
      <w:pPr>
        <w:spacing w:line="36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二、培训安排</w:t>
      </w:r>
    </w:p>
    <w:p w:rsidR="000506D4" w:rsidRDefault="004564FB">
      <w:pPr>
        <w:spacing w:line="360" w:lineRule="exact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1</w:t>
      </w:r>
      <w:r>
        <w:rPr>
          <w:rFonts w:ascii="宋体" w:hAnsi="宋体" w:hint="eastAsia"/>
          <w:b/>
        </w:rPr>
        <w:t>.</w:t>
      </w:r>
      <w:r>
        <w:rPr>
          <w:rFonts w:ascii="宋体" w:hAnsi="宋体" w:hint="eastAsia"/>
          <w:b/>
        </w:rPr>
        <w:t>课程培训、考试、面试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3899"/>
        <w:gridCol w:w="1340"/>
        <w:gridCol w:w="3479"/>
      </w:tblGrid>
      <w:tr w:rsidR="000506D4">
        <w:trPr>
          <w:jc w:val="center"/>
        </w:trPr>
        <w:tc>
          <w:tcPr>
            <w:tcW w:w="861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序号</w:t>
            </w:r>
          </w:p>
        </w:tc>
        <w:tc>
          <w:tcPr>
            <w:tcW w:w="3899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计划授课内容</w:t>
            </w:r>
          </w:p>
        </w:tc>
        <w:tc>
          <w:tcPr>
            <w:tcW w:w="1340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学时</w:t>
            </w:r>
          </w:p>
        </w:tc>
        <w:tc>
          <w:tcPr>
            <w:tcW w:w="3479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时间安排</w:t>
            </w:r>
          </w:p>
        </w:tc>
      </w:tr>
      <w:tr w:rsidR="000506D4">
        <w:trPr>
          <w:jc w:val="center"/>
        </w:trPr>
        <w:tc>
          <w:tcPr>
            <w:tcW w:w="861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1</w:t>
            </w:r>
          </w:p>
        </w:tc>
        <w:tc>
          <w:tcPr>
            <w:tcW w:w="3899" w:type="dxa"/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开班典礼（空间结构分会领导讲话）</w:t>
            </w:r>
          </w:p>
        </w:tc>
        <w:tc>
          <w:tcPr>
            <w:tcW w:w="1340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30</w:t>
            </w:r>
            <w:r>
              <w:rPr>
                <w:rFonts w:ascii="宋体" w:hAnsi="宋体" w:hint="eastAsia"/>
                <w:szCs w:val="18"/>
              </w:rPr>
              <w:t>分钟</w:t>
            </w:r>
          </w:p>
        </w:tc>
        <w:tc>
          <w:tcPr>
            <w:tcW w:w="3479" w:type="dxa"/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3</w:t>
            </w:r>
            <w:r>
              <w:rPr>
                <w:rFonts w:ascii="宋体" w:hAnsi="宋体" w:hint="eastAsia"/>
                <w:szCs w:val="18"/>
              </w:rPr>
              <w:t>月</w:t>
            </w:r>
            <w:r>
              <w:rPr>
                <w:rFonts w:ascii="宋体" w:hAnsi="宋体" w:hint="eastAsia"/>
                <w:szCs w:val="18"/>
              </w:rPr>
              <w:t>23</w:t>
            </w:r>
            <w:r>
              <w:rPr>
                <w:rFonts w:ascii="宋体" w:hAnsi="宋体" w:hint="eastAsia"/>
                <w:szCs w:val="18"/>
              </w:rPr>
              <w:t>日</w:t>
            </w:r>
            <w:r>
              <w:rPr>
                <w:rFonts w:ascii="宋体" w:hAnsi="宋体" w:hint="eastAsia"/>
                <w:szCs w:val="18"/>
              </w:rPr>
              <w:t>（</w:t>
            </w:r>
            <w:r>
              <w:rPr>
                <w:rFonts w:ascii="宋体" w:hAnsi="宋体" w:hint="eastAsia"/>
                <w:szCs w:val="18"/>
              </w:rPr>
              <w:t>8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30</w:t>
            </w:r>
            <w:r>
              <w:rPr>
                <w:rFonts w:ascii="宋体" w:hAnsi="宋体" w:hint="eastAsia"/>
                <w:szCs w:val="18"/>
              </w:rPr>
              <w:t xml:space="preserve"> -</w:t>
            </w:r>
            <w:r>
              <w:rPr>
                <w:rFonts w:ascii="宋体" w:hAnsi="宋体" w:hint="eastAsia"/>
                <w:szCs w:val="18"/>
              </w:rPr>
              <w:t>9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00</w:t>
            </w:r>
            <w:r>
              <w:rPr>
                <w:rFonts w:ascii="宋体" w:hAnsi="宋体" w:hint="eastAsia"/>
                <w:szCs w:val="18"/>
              </w:rPr>
              <w:t>）</w:t>
            </w:r>
          </w:p>
        </w:tc>
      </w:tr>
      <w:tr w:rsidR="000506D4">
        <w:trPr>
          <w:trHeight w:val="240"/>
          <w:jc w:val="center"/>
        </w:trPr>
        <w:tc>
          <w:tcPr>
            <w:tcW w:w="861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2</w:t>
            </w:r>
          </w:p>
        </w:tc>
        <w:tc>
          <w:tcPr>
            <w:tcW w:w="3899" w:type="dxa"/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膜结构工程技术</w:t>
            </w:r>
          </w:p>
        </w:tc>
        <w:tc>
          <w:tcPr>
            <w:tcW w:w="1340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4</w:t>
            </w:r>
            <w:r>
              <w:rPr>
                <w:rFonts w:ascii="宋体" w:hAnsi="宋体" w:hint="eastAsia"/>
                <w:szCs w:val="18"/>
              </w:rPr>
              <w:t>学时</w:t>
            </w:r>
          </w:p>
        </w:tc>
        <w:tc>
          <w:tcPr>
            <w:tcW w:w="3479" w:type="dxa"/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3</w:t>
            </w:r>
            <w:r>
              <w:rPr>
                <w:rFonts w:ascii="宋体" w:hAnsi="宋体" w:hint="eastAsia"/>
                <w:szCs w:val="18"/>
              </w:rPr>
              <w:t>月</w:t>
            </w:r>
            <w:r>
              <w:rPr>
                <w:rFonts w:ascii="宋体" w:hAnsi="宋体" w:hint="eastAsia"/>
                <w:szCs w:val="18"/>
              </w:rPr>
              <w:t>23</w:t>
            </w:r>
            <w:r>
              <w:rPr>
                <w:rFonts w:ascii="宋体" w:hAnsi="宋体" w:hint="eastAsia"/>
                <w:szCs w:val="18"/>
              </w:rPr>
              <w:t>日（</w:t>
            </w:r>
            <w:r>
              <w:rPr>
                <w:rFonts w:ascii="宋体" w:hAnsi="宋体" w:hint="eastAsia"/>
                <w:szCs w:val="18"/>
              </w:rPr>
              <w:t>9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05</w:t>
            </w:r>
            <w:r>
              <w:rPr>
                <w:rFonts w:ascii="宋体" w:hAnsi="宋体" w:hint="eastAsia"/>
                <w:szCs w:val="18"/>
              </w:rPr>
              <w:t xml:space="preserve"> -12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00</w:t>
            </w:r>
            <w:r>
              <w:rPr>
                <w:rFonts w:ascii="宋体" w:hAnsi="宋体" w:hint="eastAsia"/>
                <w:szCs w:val="18"/>
              </w:rPr>
              <w:t>）</w:t>
            </w:r>
          </w:p>
        </w:tc>
      </w:tr>
      <w:tr w:rsidR="000506D4">
        <w:trPr>
          <w:trHeight w:val="240"/>
          <w:jc w:val="center"/>
        </w:trPr>
        <w:tc>
          <w:tcPr>
            <w:tcW w:w="861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3</w:t>
            </w:r>
          </w:p>
        </w:tc>
        <w:tc>
          <w:tcPr>
            <w:tcW w:w="3899" w:type="dxa"/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膜结构工程项目管理</w:t>
            </w:r>
          </w:p>
        </w:tc>
        <w:tc>
          <w:tcPr>
            <w:tcW w:w="1340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4</w:t>
            </w:r>
            <w:r>
              <w:rPr>
                <w:rFonts w:ascii="宋体" w:hAnsi="宋体" w:hint="eastAsia"/>
                <w:szCs w:val="18"/>
              </w:rPr>
              <w:t>学时</w:t>
            </w:r>
          </w:p>
        </w:tc>
        <w:tc>
          <w:tcPr>
            <w:tcW w:w="3479" w:type="dxa"/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3</w:t>
            </w:r>
            <w:r>
              <w:rPr>
                <w:rFonts w:ascii="宋体" w:hAnsi="宋体" w:hint="eastAsia"/>
                <w:szCs w:val="18"/>
              </w:rPr>
              <w:t>月</w:t>
            </w:r>
            <w:r>
              <w:rPr>
                <w:rFonts w:ascii="宋体" w:hAnsi="宋体" w:hint="eastAsia"/>
                <w:szCs w:val="18"/>
              </w:rPr>
              <w:t>23</w:t>
            </w:r>
            <w:r>
              <w:rPr>
                <w:rFonts w:ascii="宋体" w:hAnsi="宋体" w:hint="eastAsia"/>
                <w:szCs w:val="18"/>
              </w:rPr>
              <w:t>日（</w:t>
            </w:r>
            <w:r>
              <w:rPr>
                <w:rFonts w:ascii="宋体" w:hAnsi="宋体" w:hint="eastAsia"/>
                <w:szCs w:val="18"/>
              </w:rPr>
              <w:t>14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00-17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15</w:t>
            </w:r>
            <w:r>
              <w:rPr>
                <w:rFonts w:ascii="宋体" w:hAnsi="宋体" w:hint="eastAsia"/>
                <w:szCs w:val="18"/>
              </w:rPr>
              <w:t>）</w:t>
            </w:r>
          </w:p>
        </w:tc>
      </w:tr>
      <w:tr w:rsidR="000506D4">
        <w:trPr>
          <w:trHeight w:val="225"/>
          <w:jc w:val="center"/>
        </w:trPr>
        <w:tc>
          <w:tcPr>
            <w:tcW w:w="861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4</w:t>
            </w:r>
          </w:p>
        </w:tc>
        <w:tc>
          <w:tcPr>
            <w:tcW w:w="3899" w:type="dxa"/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膜结构制作及质量控制</w:t>
            </w:r>
          </w:p>
        </w:tc>
        <w:tc>
          <w:tcPr>
            <w:tcW w:w="1340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2</w:t>
            </w:r>
            <w:r>
              <w:rPr>
                <w:rFonts w:ascii="宋体" w:hAnsi="宋体" w:hint="eastAsia"/>
                <w:szCs w:val="18"/>
              </w:rPr>
              <w:t>学时</w:t>
            </w:r>
          </w:p>
        </w:tc>
        <w:tc>
          <w:tcPr>
            <w:tcW w:w="3479" w:type="dxa"/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3</w:t>
            </w:r>
            <w:r>
              <w:rPr>
                <w:rFonts w:ascii="宋体" w:hAnsi="宋体" w:hint="eastAsia"/>
                <w:szCs w:val="18"/>
              </w:rPr>
              <w:t>月</w:t>
            </w:r>
            <w:r>
              <w:rPr>
                <w:rFonts w:ascii="宋体" w:hAnsi="宋体" w:hint="eastAsia"/>
                <w:szCs w:val="18"/>
              </w:rPr>
              <w:t>24</w:t>
            </w:r>
            <w:r>
              <w:rPr>
                <w:rFonts w:ascii="宋体" w:hAnsi="宋体" w:hint="eastAsia"/>
                <w:szCs w:val="18"/>
              </w:rPr>
              <w:t>日（</w:t>
            </w:r>
            <w:r>
              <w:rPr>
                <w:rFonts w:ascii="宋体" w:hAnsi="宋体" w:hint="eastAsia"/>
                <w:szCs w:val="18"/>
              </w:rPr>
              <w:t>8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30-10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00</w:t>
            </w:r>
            <w:r>
              <w:rPr>
                <w:rFonts w:ascii="宋体" w:hAnsi="宋体" w:hint="eastAsia"/>
                <w:szCs w:val="18"/>
              </w:rPr>
              <w:t>）</w:t>
            </w:r>
          </w:p>
        </w:tc>
      </w:tr>
      <w:tr w:rsidR="000506D4">
        <w:trPr>
          <w:trHeight w:val="390"/>
          <w:jc w:val="center"/>
        </w:trPr>
        <w:tc>
          <w:tcPr>
            <w:tcW w:w="861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5</w:t>
            </w:r>
          </w:p>
        </w:tc>
        <w:tc>
          <w:tcPr>
            <w:tcW w:w="3899" w:type="dxa"/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膜结构工程安装及质量控制</w:t>
            </w:r>
          </w:p>
        </w:tc>
        <w:tc>
          <w:tcPr>
            <w:tcW w:w="1340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4</w:t>
            </w:r>
            <w:r>
              <w:rPr>
                <w:rFonts w:ascii="宋体" w:hAnsi="宋体" w:hint="eastAsia"/>
                <w:szCs w:val="18"/>
              </w:rPr>
              <w:t>学时</w:t>
            </w:r>
          </w:p>
        </w:tc>
        <w:tc>
          <w:tcPr>
            <w:tcW w:w="3479" w:type="dxa"/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3</w:t>
            </w:r>
            <w:r>
              <w:rPr>
                <w:rFonts w:ascii="宋体" w:hAnsi="宋体" w:hint="eastAsia"/>
                <w:szCs w:val="18"/>
              </w:rPr>
              <w:t>月</w:t>
            </w:r>
            <w:r>
              <w:rPr>
                <w:rFonts w:ascii="宋体" w:hAnsi="宋体" w:hint="eastAsia"/>
                <w:szCs w:val="18"/>
              </w:rPr>
              <w:t>24</w:t>
            </w:r>
            <w:r>
              <w:rPr>
                <w:rFonts w:ascii="宋体" w:hAnsi="宋体" w:hint="eastAsia"/>
                <w:szCs w:val="18"/>
              </w:rPr>
              <w:t>日（</w:t>
            </w:r>
            <w:r>
              <w:rPr>
                <w:rFonts w:ascii="宋体" w:hAnsi="宋体" w:hint="eastAsia"/>
                <w:szCs w:val="18"/>
              </w:rPr>
              <w:t>10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15-11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45</w:t>
            </w:r>
            <w:r>
              <w:rPr>
                <w:rFonts w:ascii="宋体" w:hAnsi="宋体" w:hint="eastAsia"/>
                <w:szCs w:val="18"/>
              </w:rPr>
              <w:t>）</w:t>
            </w:r>
          </w:p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3</w:t>
            </w:r>
            <w:r>
              <w:rPr>
                <w:rFonts w:ascii="宋体" w:hAnsi="宋体" w:hint="eastAsia"/>
                <w:szCs w:val="18"/>
              </w:rPr>
              <w:t>月</w:t>
            </w:r>
            <w:r>
              <w:rPr>
                <w:rFonts w:ascii="宋体" w:hAnsi="宋体" w:hint="eastAsia"/>
                <w:szCs w:val="18"/>
              </w:rPr>
              <w:t>24</w:t>
            </w:r>
            <w:r>
              <w:rPr>
                <w:rFonts w:ascii="宋体" w:hAnsi="宋体" w:hint="eastAsia"/>
                <w:szCs w:val="18"/>
              </w:rPr>
              <w:t>日（</w:t>
            </w:r>
            <w:r>
              <w:rPr>
                <w:rFonts w:ascii="宋体" w:hAnsi="宋体" w:hint="eastAsia"/>
                <w:szCs w:val="18"/>
              </w:rPr>
              <w:t>14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00-15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30</w:t>
            </w:r>
            <w:r>
              <w:rPr>
                <w:rFonts w:ascii="宋体" w:hAnsi="宋体" w:hint="eastAsia"/>
                <w:szCs w:val="18"/>
              </w:rPr>
              <w:t>）</w:t>
            </w:r>
          </w:p>
        </w:tc>
      </w:tr>
      <w:tr w:rsidR="000506D4">
        <w:trPr>
          <w:trHeight w:val="300"/>
          <w:jc w:val="center"/>
        </w:trPr>
        <w:tc>
          <w:tcPr>
            <w:tcW w:w="861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6</w:t>
            </w:r>
          </w:p>
        </w:tc>
        <w:tc>
          <w:tcPr>
            <w:tcW w:w="3899" w:type="dxa"/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膜结构工程验收、维护与保养</w:t>
            </w:r>
          </w:p>
        </w:tc>
        <w:tc>
          <w:tcPr>
            <w:tcW w:w="1340" w:type="dxa"/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2</w:t>
            </w:r>
            <w:r>
              <w:rPr>
                <w:rFonts w:ascii="宋体" w:hAnsi="宋体" w:hint="eastAsia"/>
                <w:szCs w:val="18"/>
              </w:rPr>
              <w:t>学时</w:t>
            </w:r>
          </w:p>
        </w:tc>
        <w:tc>
          <w:tcPr>
            <w:tcW w:w="3479" w:type="dxa"/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3</w:t>
            </w:r>
            <w:r>
              <w:rPr>
                <w:rFonts w:ascii="宋体" w:hAnsi="宋体" w:hint="eastAsia"/>
                <w:szCs w:val="18"/>
              </w:rPr>
              <w:t>月</w:t>
            </w:r>
            <w:r>
              <w:rPr>
                <w:rFonts w:ascii="宋体" w:hAnsi="宋体" w:hint="eastAsia"/>
                <w:szCs w:val="18"/>
              </w:rPr>
              <w:t>24</w:t>
            </w:r>
            <w:r>
              <w:rPr>
                <w:rFonts w:ascii="宋体" w:hAnsi="宋体" w:hint="eastAsia"/>
                <w:szCs w:val="18"/>
              </w:rPr>
              <w:t>日（</w:t>
            </w:r>
            <w:r>
              <w:rPr>
                <w:rFonts w:ascii="宋体" w:hAnsi="宋体" w:hint="eastAsia"/>
                <w:szCs w:val="18"/>
              </w:rPr>
              <w:t>15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45-17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15</w:t>
            </w:r>
            <w:r>
              <w:rPr>
                <w:rFonts w:ascii="宋体" w:hAnsi="宋体" w:hint="eastAsia"/>
                <w:szCs w:val="18"/>
              </w:rPr>
              <w:t>）</w:t>
            </w:r>
          </w:p>
        </w:tc>
      </w:tr>
      <w:tr w:rsidR="000506D4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7</w:t>
            </w:r>
          </w:p>
        </w:tc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资格考试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3</w:t>
            </w:r>
            <w:r>
              <w:rPr>
                <w:rFonts w:ascii="宋体" w:hAnsi="宋体" w:hint="eastAsia"/>
                <w:szCs w:val="18"/>
              </w:rPr>
              <w:t>月</w:t>
            </w:r>
            <w:r>
              <w:rPr>
                <w:rFonts w:ascii="宋体" w:hAnsi="宋体" w:hint="eastAsia"/>
                <w:szCs w:val="18"/>
              </w:rPr>
              <w:t>25</w:t>
            </w:r>
            <w:r>
              <w:rPr>
                <w:rFonts w:ascii="宋体" w:hAnsi="宋体" w:hint="eastAsia"/>
                <w:szCs w:val="18"/>
              </w:rPr>
              <w:t>日上午（</w:t>
            </w:r>
            <w:r>
              <w:rPr>
                <w:rFonts w:ascii="宋体" w:hAnsi="宋体" w:hint="eastAsia"/>
                <w:szCs w:val="18"/>
              </w:rPr>
              <w:t>8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30-10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00</w:t>
            </w:r>
            <w:r>
              <w:rPr>
                <w:rFonts w:ascii="宋体" w:hAnsi="宋体" w:hint="eastAsia"/>
                <w:szCs w:val="18"/>
              </w:rPr>
              <w:t>）</w:t>
            </w:r>
          </w:p>
        </w:tc>
      </w:tr>
      <w:tr w:rsidR="000506D4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8</w:t>
            </w:r>
          </w:p>
        </w:tc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结业合影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3</w:t>
            </w:r>
            <w:r>
              <w:rPr>
                <w:rFonts w:ascii="宋体" w:hAnsi="宋体" w:hint="eastAsia"/>
                <w:szCs w:val="18"/>
              </w:rPr>
              <w:t>月</w:t>
            </w:r>
            <w:r>
              <w:rPr>
                <w:rFonts w:ascii="宋体" w:hAnsi="宋体" w:hint="eastAsia"/>
                <w:szCs w:val="18"/>
              </w:rPr>
              <w:t>25</w:t>
            </w:r>
            <w:r>
              <w:rPr>
                <w:rFonts w:ascii="宋体" w:hAnsi="宋体" w:hint="eastAsia"/>
                <w:szCs w:val="18"/>
              </w:rPr>
              <w:t>日上午（</w:t>
            </w:r>
            <w:r>
              <w:rPr>
                <w:rFonts w:ascii="宋体" w:hAnsi="宋体" w:hint="eastAsia"/>
                <w:szCs w:val="18"/>
              </w:rPr>
              <w:t>10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05-10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15</w:t>
            </w:r>
            <w:r>
              <w:rPr>
                <w:rFonts w:ascii="宋体" w:hAnsi="宋体" w:hint="eastAsia"/>
                <w:szCs w:val="18"/>
              </w:rPr>
              <w:t>）</w:t>
            </w:r>
          </w:p>
        </w:tc>
      </w:tr>
      <w:tr w:rsidR="000506D4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9</w:t>
            </w:r>
          </w:p>
        </w:tc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膜结构企业等级会员与项目经理申报及相关问题解读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3</w:t>
            </w:r>
            <w:r>
              <w:rPr>
                <w:rFonts w:ascii="宋体" w:hAnsi="宋体" w:hint="eastAsia"/>
                <w:szCs w:val="18"/>
              </w:rPr>
              <w:t>月</w:t>
            </w:r>
            <w:r>
              <w:rPr>
                <w:rFonts w:ascii="宋体" w:hAnsi="宋体" w:hint="eastAsia"/>
                <w:szCs w:val="18"/>
              </w:rPr>
              <w:t>25</w:t>
            </w:r>
            <w:r>
              <w:rPr>
                <w:rFonts w:ascii="宋体" w:hAnsi="宋体" w:hint="eastAsia"/>
                <w:szCs w:val="18"/>
              </w:rPr>
              <w:t>日上午（</w:t>
            </w:r>
            <w:r>
              <w:rPr>
                <w:rFonts w:ascii="宋体" w:hAnsi="宋体" w:hint="eastAsia"/>
                <w:szCs w:val="18"/>
              </w:rPr>
              <w:t>10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1</w:t>
            </w:r>
            <w:r>
              <w:rPr>
                <w:rFonts w:ascii="宋体" w:hAnsi="宋体" w:hint="eastAsia"/>
                <w:szCs w:val="18"/>
              </w:rPr>
              <w:t>5-1</w:t>
            </w:r>
            <w:r>
              <w:rPr>
                <w:rFonts w:ascii="宋体" w:hAnsi="宋体" w:hint="eastAsia"/>
                <w:szCs w:val="18"/>
              </w:rPr>
              <w:t>1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4</w:t>
            </w:r>
            <w:r>
              <w:rPr>
                <w:rFonts w:ascii="宋体" w:hAnsi="宋体" w:hint="eastAsia"/>
                <w:szCs w:val="18"/>
              </w:rPr>
              <w:t>5</w:t>
            </w:r>
            <w:r>
              <w:rPr>
                <w:rFonts w:ascii="宋体" w:hAnsi="宋体" w:hint="eastAsia"/>
                <w:szCs w:val="18"/>
              </w:rPr>
              <w:t>）</w:t>
            </w:r>
          </w:p>
        </w:tc>
      </w:tr>
      <w:tr w:rsidR="000506D4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6D4" w:rsidRDefault="004564FB">
            <w:pPr>
              <w:spacing w:line="40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10</w:t>
            </w:r>
          </w:p>
        </w:tc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一级、二级项目经理资料审核合格者面试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6D4" w:rsidRDefault="004564FB">
            <w:pPr>
              <w:spacing w:line="400" w:lineRule="exact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3</w:t>
            </w:r>
            <w:r>
              <w:rPr>
                <w:rFonts w:ascii="宋体" w:hAnsi="宋体" w:hint="eastAsia"/>
                <w:szCs w:val="18"/>
              </w:rPr>
              <w:t>月</w:t>
            </w:r>
            <w:r>
              <w:rPr>
                <w:rFonts w:ascii="宋体" w:hAnsi="宋体" w:hint="eastAsia"/>
                <w:szCs w:val="18"/>
              </w:rPr>
              <w:t>25</w:t>
            </w:r>
            <w:r>
              <w:rPr>
                <w:rFonts w:ascii="宋体" w:hAnsi="宋体" w:hint="eastAsia"/>
                <w:szCs w:val="18"/>
              </w:rPr>
              <w:t>日下午（</w:t>
            </w:r>
            <w:r>
              <w:rPr>
                <w:rFonts w:ascii="宋体" w:hAnsi="宋体" w:hint="eastAsia"/>
                <w:szCs w:val="18"/>
              </w:rPr>
              <w:t>13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30-17</w:t>
            </w:r>
            <w:r>
              <w:rPr>
                <w:rFonts w:ascii="宋体" w:hAnsi="宋体" w:hint="eastAsia"/>
                <w:szCs w:val="18"/>
              </w:rPr>
              <w:t>：</w:t>
            </w:r>
            <w:r>
              <w:rPr>
                <w:rFonts w:ascii="宋体" w:hAnsi="宋体" w:hint="eastAsia"/>
                <w:szCs w:val="18"/>
              </w:rPr>
              <w:t>00</w:t>
            </w:r>
            <w:r>
              <w:rPr>
                <w:rFonts w:ascii="宋体" w:hAnsi="宋体" w:hint="eastAsia"/>
                <w:szCs w:val="18"/>
              </w:rPr>
              <w:t>）</w:t>
            </w:r>
          </w:p>
        </w:tc>
      </w:tr>
    </w:tbl>
    <w:p w:rsidR="000506D4" w:rsidRDefault="004564FB">
      <w:pPr>
        <w:numPr>
          <w:ilvl w:val="0"/>
          <w:numId w:val="3"/>
        </w:numPr>
        <w:spacing w:line="36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培训与用餐地点</w:t>
      </w:r>
    </w:p>
    <w:p w:rsidR="000506D4" w:rsidRDefault="004564FB">
      <w:pPr>
        <w:spacing w:line="360" w:lineRule="exact"/>
        <w:ind w:firstLineChars="200" w:firstLine="482"/>
        <w:rPr>
          <w:b/>
          <w:sz w:val="24"/>
        </w:rPr>
      </w:pPr>
      <w:r>
        <w:rPr>
          <w:rFonts w:ascii="宋体" w:hAnsi="宋体" w:hint="eastAsia"/>
          <w:b/>
          <w:sz w:val="24"/>
        </w:rPr>
        <w:t>1.</w:t>
      </w:r>
      <w:r>
        <w:rPr>
          <w:rFonts w:hint="eastAsia"/>
          <w:b/>
          <w:sz w:val="24"/>
        </w:rPr>
        <w:t>培训地点</w:t>
      </w:r>
    </w:p>
    <w:p w:rsidR="000506D4" w:rsidRDefault="004564FB">
      <w:pPr>
        <w:spacing w:line="360" w:lineRule="exact"/>
        <w:ind w:firstLineChars="200" w:firstLine="420"/>
      </w:pPr>
      <w:r>
        <w:rPr>
          <w:rFonts w:hint="eastAsia"/>
        </w:rPr>
        <w:t>北京工业大学</w:t>
      </w:r>
      <w:proofErr w:type="gramStart"/>
      <w:r w:rsidR="003D10D7">
        <w:rPr>
          <w:rFonts w:hint="eastAsia"/>
        </w:rPr>
        <w:t>城建</w:t>
      </w:r>
      <w:r>
        <w:rPr>
          <w:rFonts w:hint="eastAsia"/>
        </w:rPr>
        <w:t>楼</w:t>
      </w:r>
      <w:proofErr w:type="gramEnd"/>
      <w:r>
        <w:rPr>
          <w:rFonts w:hint="eastAsia"/>
        </w:rPr>
        <w:t>2</w:t>
      </w:r>
      <w:r>
        <w:rPr>
          <w:rFonts w:hint="eastAsia"/>
        </w:rPr>
        <w:t>层报告厅</w:t>
      </w:r>
      <w:r>
        <w:rPr>
          <w:rFonts w:hint="eastAsia"/>
        </w:rPr>
        <w:t>。</w:t>
      </w:r>
    </w:p>
    <w:p w:rsidR="000506D4" w:rsidRDefault="004564FB">
      <w:pPr>
        <w:spacing w:line="360" w:lineRule="exact"/>
        <w:ind w:firstLineChars="200" w:firstLine="482"/>
        <w:rPr>
          <w:b/>
          <w:sz w:val="24"/>
        </w:rPr>
      </w:pPr>
      <w:r>
        <w:rPr>
          <w:rFonts w:ascii="宋体" w:hAnsi="宋体" w:hint="eastAsia"/>
          <w:b/>
          <w:sz w:val="24"/>
        </w:rPr>
        <w:t>2.</w:t>
      </w:r>
      <w:r>
        <w:rPr>
          <w:rFonts w:hint="eastAsia"/>
          <w:b/>
          <w:sz w:val="24"/>
        </w:rPr>
        <w:t>用餐地点</w:t>
      </w:r>
    </w:p>
    <w:p w:rsidR="000506D4" w:rsidRDefault="004564FB">
      <w:pPr>
        <w:spacing w:line="360" w:lineRule="exact"/>
        <w:ind w:left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）用餐地点与时间：</w:t>
      </w:r>
      <w:r>
        <w:rPr>
          <w:rFonts w:hint="eastAsia"/>
        </w:rPr>
        <w:t xml:space="preserve"> </w:t>
      </w:r>
      <w:r>
        <w:rPr>
          <w:rFonts w:hint="eastAsia"/>
        </w:rPr>
        <w:t>北京工业大学天天餐厅</w:t>
      </w:r>
      <w:r>
        <w:rPr>
          <w:rFonts w:hint="eastAsia"/>
        </w:rPr>
        <w:t>，午餐</w:t>
      </w: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：</w:t>
      </w:r>
      <w:r>
        <w:rPr>
          <w:rFonts w:hint="eastAsia"/>
        </w:rPr>
        <w:t>00-13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），</w:t>
      </w:r>
    </w:p>
    <w:p w:rsidR="000506D4" w:rsidRDefault="004564FB">
      <w:pPr>
        <w:spacing w:line="360" w:lineRule="exact"/>
        <w:ind w:left="420"/>
      </w:pPr>
      <w:r>
        <w:rPr>
          <w:rFonts w:hint="eastAsia"/>
        </w:rPr>
        <w:t xml:space="preserve">                      </w:t>
      </w:r>
      <w:r>
        <w:rPr>
          <w:rFonts w:hint="eastAsia"/>
        </w:rPr>
        <w:t>北京工业大学天天餐厅</w:t>
      </w:r>
      <w:r>
        <w:rPr>
          <w:rFonts w:hint="eastAsia"/>
        </w:rPr>
        <w:t>，</w:t>
      </w:r>
      <w:r>
        <w:rPr>
          <w:rFonts w:hint="eastAsia"/>
        </w:rPr>
        <w:t>晚餐（</w:t>
      </w:r>
      <w:r>
        <w:rPr>
          <w:rFonts w:hint="eastAsia"/>
        </w:rPr>
        <w:t>17</w:t>
      </w:r>
      <w:r>
        <w:rPr>
          <w:rFonts w:hint="eastAsia"/>
        </w:rPr>
        <w:t>：</w:t>
      </w:r>
      <w:r>
        <w:rPr>
          <w:rFonts w:hint="eastAsia"/>
        </w:rPr>
        <w:t>30-18</w:t>
      </w:r>
      <w:r>
        <w:rPr>
          <w:rFonts w:hint="eastAsia"/>
        </w:rPr>
        <w:t>：</w:t>
      </w:r>
      <w:r>
        <w:rPr>
          <w:rFonts w:hint="eastAsia"/>
        </w:rPr>
        <w:t>30</w:t>
      </w:r>
      <w:r>
        <w:rPr>
          <w:rFonts w:hint="eastAsia"/>
        </w:rPr>
        <w:t>）；</w:t>
      </w:r>
    </w:p>
    <w:p w:rsidR="000506D4" w:rsidRDefault="004564FB">
      <w:pPr>
        <w:spacing w:line="360" w:lineRule="exact"/>
        <w:ind w:left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）餐票领取：餐票在报到时发放（</w:t>
      </w:r>
      <w:r>
        <w:rPr>
          <w:rFonts w:hint="eastAsia"/>
        </w:rPr>
        <w:t>22</w:t>
      </w:r>
      <w:r>
        <w:rPr>
          <w:rFonts w:hint="eastAsia"/>
        </w:rPr>
        <w:t>日晚餐、</w:t>
      </w:r>
      <w:r>
        <w:rPr>
          <w:rFonts w:hint="eastAsia"/>
        </w:rPr>
        <w:t>23</w:t>
      </w:r>
      <w:r>
        <w:rPr>
          <w:rFonts w:hint="eastAsia"/>
        </w:rPr>
        <w:t>日</w:t>
      </w:r>
      <w:r>
        <w:rPr>
          <w:rFonts w:hint="eastAsia"/>
        </w:rPr>
        <w:t>24</w:t>
      </w:r>
      <w:r>
        <w:rPr>
          <w:rFonts w:hint="eastAsia"/>
        </w:rPr>
        <w:t>日</w:t>
      </w:r>
      <w:r>
        <w:rPr>
          <w:rFonts w:hint="eastAsia"/>
        </w:rPr>
        <w:t>25</w:t>
      </w:r>
      <w:r>
        <w:rPr>
          <w:rFonts w:hint="eastAsia"/>
        </w:rPr>
        <w:t>日的</w:t>
      </w:r>
      <w:bookmarkStart w:id="0" w:name="_GoBack"/>
      <w:bookmarkEnd w:id="0"/>
      <w:r>
        <w:rPr>
          <w:rFonts w:hint="eastAsia"/>
        </w:rPr>
        <w:t>午</w:t>
      </w:r>
      <w:r>
        <w:rPr>
          <w:rFonts w:hint="eastAsia"/>
        </w:rPr>
        <w:t>餐</w:t>
      </w:r>
      <w:r>
        <w:rPr>
          <w:rFonts w:ascii="宋体" w:hAnsi="宋体" w:hint="eastAsia"/>
        </w:rPr>
        <w:t>、</w:t>
      </w:r>
      <w:r>
        <w:rPr>
          <w:rFonts w:hint="eastAsia"/>
        </w:rPr>
        <w:t>晚餐</w:t>
      </w:r>
      <w:r>
        <w:rPr>
          <w:rFonts w:hint="eastAsia"/>
        </w:rPr>
        <w:t>），</w:t>
      </w:r>
      <w:r>
        <w:rPr>
          <w:rFonts w:hint="eastAsia"/>
        </w:rPr>
        <w:t>早餐自理。</w:t>
      </w:r>
      <w:r>
        <w:rPr>
          <w:rFonts w:hint="eastAsia"/>
        </w:rPr>
        <w:t xml:space="preserve"> </w:t>
      </w:r>
    </w:p>
    <w:p w:rsidR="000506D4" w:rsidRDefault="004564FB">
      <w:pPr>
        <w:spacing w:line="36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四、其他事宜</w:t>
      </w:r>
    </w:p>
    <w:p w:rsidR="000506D4" w:rsidRDefault="004564FB">
      <w:pPr>
        <w:spacing w:line="36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）由于本次培训课时紧、任务重，请各位学员提前</w:t>
      </w:r>
      <w:r>
        <w:rPr>
          <w:rFonts w:hint="eastAsia"/>
        </w:rPr>
        <w:t>10-15</w:t>
      </w:r>
      <w:r>
        <w:rPr>
          <w:rFonts w:hint="eastAsia"/>
        </w:rPr>
        <w:t>分钟抵达上课地点，并在入场前办理签到手续，培训出勤计入考核总评成绩；</w:t>
      </w:r>
    </w:p>
    <w:p w:rsidR="000506D4" w:rsidRDefault="004564FB">
      <w:pPr>
        <w:spacing w:line="36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）请各位学员自觉遵守北京工业大学的相关规定，创造良好的课堂气氛，不在教学楼内吸烟和大声喧哗，维护正常的教学秩序。</w:t>
      </w:r>
    </w:p>
    <w:p w:rsidR="000506D4" w:rsidRDefault="004564FB">
      <w:pPr>
        <w:spacing w:line="360" w:lineRule="exact"/>
        <w:ind w:firstLineChars="200" w:firstLine="360"/>
        <w:jc w:val="left"/>
        <w:rPr>
          <w:rFonts w:hAnsi="宋体"/>
          <w:bCs/>
          <w:kern w:val="0"/>
          <w:sz w:val="18"/>
          <w:szCs w:val="18"/>
        </w:rPr>
      </w:pPr>
      <w:r>
        <w:rPr>
          <w:rFonts w:hAnsi="宋体" w:hint="eastAsia"/>
          <w:bCs/>
          <w:kern w:val="0"/>
          <w:sz w:val="18"/>
          <w:szCs w:val="18"/>
        </w:rPr>
        <w:t>工作人员</w:t>
      </w:r>
      <w:r>
        <w:rPr>
          <w:rFonts w:hAnsi="宋体"/>
          <w:bCs/>
          <w:kern w:val="0"/>
          <w:sz w:val="18"/>
          <w:szCs w:val="18"/>
        </w:rPr>
        <w:t>联系人</w:t>
      </w:r>
      <w:r>
        <w:rPr>
          <w:rFonts w:hAnsi="宋体" w:hint="eastAsia"/>
          <w:bCs/>
          <w:kern w:val="0"/>
          <w:sz w:val="18"/>
          <w:szCs w:val="18"/>
        </w:rPr>
        <w:t>：张秀华（</w:t>
      </w:r>
      <w:r>
        <w:rPr>
          <w:rFonts w:hAnsi="宋体" w:hint="eastAsia"/>
          <w:bCs/>
          <w:kern w:val="0"/>
          <w:sz w:val="18"/>
          <w:szCs w:val="18"/>
        </w:rPr>
        <w:t>13552811737</w:t>
      </w:r>
      <w:r>
        <w:rPr>
          <w:rFonts w:hAnsi="宋体" w:hint="eastAsia"/>
          <w:bCs/>
          <w:kern w:val="0"/>
          <w:sz w:val="18"/>
          <w:szCs w:val="18"/>
        </w:rPr>
        <w:t>）、</w:t>
      </w:r>
      <w:r>
        <w:rPr>
          <w:rFonts w:hAnsi="宋体" w:hint="eastAsia"/>
          <w:bCs/>
          <w:kern w:val="0"/>
          <w:sz w:val="18"/>
          <w:szCs w:val="18"/>
        </w:rPr>
        <w:t>胡洁（</w:t>
      </w:r>
      <w:r>
        <w:rPr>
          <w:rFonts w:hAnsi="宋体" w:hint="eastAsia"/>
          <w:bCs/>
          <w:kern w:val="0"/>
          <w:sz w:val="18"/>
          <w:szCs w:val="18"/>
        </w:rPr>
        <w:t>13051180870</w:t>
      </w:r>
      <w:r>
        <w:rPr>
          <w:rFonts w:hAnsi="宋体" w:hint="eastAsia"/>
          <w:bCs/>
          <w:kern w:val="0"/>
          <w:sz w:val="18"/>
          <w:szCs w:val="18"/>
        </w:rPr>
        <w:t>）、李雄彦（</w:t>
      </w:r>
      <w:r>
        <w:rPr>
          <w:rFonts w:hAnsi="宋体" w:hint="eastAsia"/>
          <w:bCs/>
          <w:kern w:val="0"/>
          <w:sz w:val="18"/>
          <w:szCs w:val="18"/>
        </w:rPr>
        <w:t>13501030662</w:t>
      </w:r>
      <w:r>
        <w:rPr>
          <w:rFonts w:hAnsi="宋体" w:hint="eastAsia"/>
          <w:bCs/>
          <w:kern w:val="0"/>
          <w:sz w:val="18"/>
          <w:szCs w:val="18"/>
        </w:rPr>
        <w:t>）</w:t>
      </w:r>
      <w:r>
        <w:rPr>
          <w:rFonts w:hAnsi="宋体" w:hint="eastAsia"/>
          <w:bCs/>
          <w:kern w:val="0"/>
          <w:sz w:val="18"/>
          <w:szCs w:val="18"/>
        </w:rPr>
        <w:t>。</w:t>
      </w:r>
    </w:p>
    <w:p w:rsidR="000506D4" w:rsidRDefault="004564FB">
      <w:pPr>
        <w:spacing w:line="360" w:lineRule="exact"/>
        <w:ind w:firstLineChars="200" w:firstLine="480"/>
        <w:jc w:val="left"/>
        <w:rPr>
          <w:sz w:val="24"/>
          <w:szCs w:val="18"/>
        </w:rPr>
      </w:pPr>
      <w:r>
        <w:rPr>
          <w:rFonts w:hint="eastAsia"/>
          <w:sz w:val="24"/>
          <w:szCs w:val="18"/>
        </w:rPr>
        <w:t xml:space="preserve">                    </w:t>
      </w:r>
      <w:r>
        <w:rPr>
          <w:rFonts w:hint="eastAsia"/>
          <w:sz w:val="24"/>
          <w:szCs w:val="18"/>
        </w:rPr>
        <w:t xml:space="preserve">            </w:t>
      </w:r>
    </w:p>
    <w:p w:rsidR="000506D4" w:rsidRDefault="004564FB">
      <w:pPr>
        <w:spacing w:line="360" w:lineRule="exact"/>
        <w:jc w:val="center"/>
        <w:rPr>
          <w:szCs w:val="18"/>
        </w:rPr>
      </w:pPr>
      <w:r>
        <w:rPr>
          <w:rFonts w:hint="eastAsia"/>
          <w:sz w:val="24"/>
          <w:szCs w:val="18"/>
        </w:rPr>
        <w:t xml:space="preserve">                                              </w:t>
      </w:r>
      <w:r>
        <w:rPr>
          <w:rFonts w:hint="eastAsia"/>
          <w:szCs w:val="18"/>
        </w:rPr>
        <w:t>中国钢结构协会空间结构分会</w:t>
      </w:r>
    </w:p>
    <w:p w:rsidR="000506D4" w:rsidRDefault="004564FB">
      <w:pPr>
        <w:spacing w:line="360" w:lineRule="exact"/>
        <w:jc w:val="center"/>
      </w:pPr>
      <w:r>
        <w:rPr>
          <w:rFonts w:hint="eastAsia"/>
          <w:szCs w:val="18"/>
        </w:rPr>
        <w:t xml:space="preserve">                                                   </w:t>
      </w:r>
      <w:r>
        <w:rPr>
          <w:rFonts w:hint="eastAsia"/>
          <w:szCs w:val="18"/>
        </w:rPr>
        <w:t xml:space="preserve"> </w:t>
      </w:r>
      <w:r>
        <w:rPr>
          <w:rFonts w:hint="eastAsia"/>
          <w:szCs w:val="18"/>
        </w:rPr>
        <w:t>201</w:t>
      </w:r>
      <w:r>
        <w:rPr>
          <w:rFonts w:hint="eastAsia"/>
          <w:szCs w:val="18"/>
        </w:rPr>
        <w:t>9</w:t>
      </w:r>
      <w:r>
        <w:rPr>
          <w:rFonts w:hint="eastAsia"/>
          <w:szCs w:val="18"/>
        </w:rPr>
        <w:t>年</w:t>
      </w:r>
      <w:r>
        <w:rPr>
          <w:rFonts w:hint="eastAsia"/>
          <w:szCs w:val="18"/>
        </w:rPr>
        <w:t>2</w:t>
      </w:r>
      <w:r>
        <w:rPr>
          <w:rFonts w:hint="eastAsia"/>
          <w:szCs w:val="18"/>
        </w:rPr>
        <w:t>月</w:t>
      </w:r>
      <w:r>
        <w:rPr>
          <w:rFonts w:hint="eastAsia"/>
          <w:szCs w:val="18"/>
        </w:rPr>
        <w:t>26</w:t>
      </w:r>
      <w:r>
        <w:rPr>
          <w:rFonts w:hint="eastAsia"/>
          <w:szCs w:val="18"/>
        </w:rPr>
        <w:t>日</w:t>
      </w:r>
    </w:p>
    <w:sectPr w:rsidR="000506D4">
      <w:pgSz w:w="11906" w:h="16838"/>
      <w:pgMar w:top="930" w:right="952" w:bottom="930" w:left="952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00000006"/>
    <w:multiLevelType w:val="singleLevel"/>
    <w:tmpl w:val="00000006"/>
    <w:lvl w:ilvl="0">
      <w:start w:val="1"/>
      <w:numFmt w:val="decimal"/>
      <w:suff w:val="nothing"/>
      <w:lvlText w:val="%1."/>
      <w:lvlJc w:val="left"/>
      <w:rPr>
        <w:b/>
      </w:rPr>
    </w:lvl>
  </w:abstractNum>
  <w:abstractNum w:abstractNumId="2" w15:restartNumberingAfterBreak="0">
    <w:nsid w:val="00000007"/>
    <w:multiLevelType w:val="singleLevel"/>
    <w:tmpl w:val="00000007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1362BF"/>
    <w:rsid w:val="000506D4"/>
    <w:rsid w:val="003D10D7"/>
    <w:rsid w:val="004564FB"/>
    <w:rsid w:val="211362BF"/>
    <w:rsid w:val="420A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17A371"/>
  <w15:docId w15:val="{56DC08C2-3F44-4F94-97E4-A5BCBCDAE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</Words>
  <Characters>980</Characters>
  <Application>Microsoft Office Word</Application>
  <DocSecurity>0</DocSecurity>
  <Lines>8</Lines>
  <Paragraphs>2</Paragraphs>
  <ScaleCrop>false</ScaleCrop>
  <Company>Microsoft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Kongjian</dc:creator>
  <cp:lastModifiedBy>admin</cp:lastModifiedBy>
  <cp:revision>2</cp:revision>
  <dcterms:created xsi:type="dcterms:W3CDTF">2019-02-25T08:21:00Z</dcterms:created>
  <dcterms:modified xsi:type="dcterms:W3CDTF">2019-02-26T05:48:00Z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